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B28165" w14:textId="01DD7C4F" w:rsidR="009B7745" w:rsidRPr="0024290C" w:rsidRDefault="009B7745">
      <w:pPr>
        <w:spacing w:before="100"/>
        <w:ind w:left="4030"/>
        <w:rPr>
          <w:rFonts w:asciiTheme="majorHAnsi" w:hAnsiTheme="majorHAnsi"/>
          <w:sz w:val="22"/>
          <w:szCs w:val="22"/>
        </w:rPr>
      </w:pPr>
    </w:p>
    <w:p w14:paraId="311AD14A" w14:textId="77777777" w:rsidR="009B7745" w:rsidRPr="0024290C" w:rsidRDefault="009B7745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6CDBD64D" w14:textId="77777777" w:rsidR="009B7745" w:rsidRPr="0024290C" w:rsidRDefault="0024290C">
      <w:pPr>
        <w:spacing w:before="29"/>
        <w:ind w:left="3386" w:right="3286"/>
        <w:jc w:val="center"/>
        <w:rPr>
          <w:rFonts w:asciiTheme="majorHAnsi" w:hAnsiTheme="majorHAnsi"/>
          <w:sz w:val="22"/>
          <w:szCs w:val="22"/>
        </w:rPr>
      </w:pPr>
      <w:r w:rsidRPr="0024290C">
        <w:rPr>
          <w:rFonts w:asciiTheme="majorHAnsi" w:hAnsiTheme="majorHAnsi"/>
          <w:b/>
          <w:sz w:val="22"/>
          <w:szCs w:val="22"/>
        </w:rPr>
        <w:t>COLLEGE OF NURSING RESUME TEMPLATE</w:t>
      </w:r>
    </w:p>
    <w:p w14:paraId="48B940AF" w14:textId="77777777" w:rsidR="009B7745" w:rsidRPr="0024290C" w:rsidRDefault="009B774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5F34508" w14:textId="77777777" w:rsidR="009B7745" w:rsidRPr="0024290C" w:rsidRDefault="0024290C">
      <w:pPr>
        <w:ind w:left="100" w:right="67"/>
        <w:rPr>
          <w:rFonts w:asciiTheme="majorHAnsi" w:hAnsiTheme="majorHAnsi"/>
          <w:sz w:val="22"/>
          <w:szCs w:val="22"/>
        </w:rPr>
      </w:pPr>
      <w:r w:rsidRPr="0024290C">
        <w:rPr>
          <w:rFonts w:asciiTheme="majorHAnsi" w:hAnsiTheme="majorHAnsi"/>
          <w:sz w:val="22"/>
          <w:szCs w:val="22"/>
        </w:rPr>
        <w:t xml:space="preserve">Please use the template below when submitting your resume to the College of Nursing as part of the application packet required for admission.  Your answer must be typed and </w:t>
      </w:r>
      <w:r w:rsidRPr="0024290C">
        <w:rPr>
          <w:rFonts w:asciiTheme="majorHAnsi" w:hAnsiTheme="majorHAnsi"/>
          <w:sz w:val="22"/>
          <w:szCs w:val="22"/>
          <w:u w:color="000000"/>
        </w:rPr>
        <w:t>limited to two</w:t>
      </w:r>
      <w:r w:rsidRPr="0024290C">
        <w:rPr>
          <w:rFonts w:asciiTheme="majorHAnsi" w:hAnsiTheme="majorHAnsi"/>
          <w:sz w:val="22"/>
          <w:szCs w:val="22"/>
        </w:rPr>
        <w:t xml:space="preserve"> </w:t>
      </w:r>
      <w:r w:rsidRPr="0024290C">
        <w:rPr>
          <w:rFonts w:asciiTheme="majorHAnsi" w:hAnsiTheme="majorHAnsi"/>
          <w:sz w:val="22"/>
          <w:szCs w:val="22"/>
          <w:u w:color="000000"/>
        </w:rPr>
        <w:t>double-spaced pages</w:t>
      </w:r>
      <w:r w:rsidRPr="0024290C">
        <w:rPr>
          <w:rFonts w:asciiTheme="majorHAnsi" w:hAnsiTheme="majorHAnsi"/>
          <w:sz w:val="22"/>
          <w:szCs w:val="22"/>
        </w:rPr>
        <w:t xml:space="preserve">.  Use </w:t>
      </w:r>
      <w:r w:rsidRPr="0024290C">
        <w:rPr>
          <w:rFonts w:asciiTheme="majorHAnsi" w:hAnsiTheme="majorHAnsi"/>
          <w:sz w:val="22"/>
          <w:szCs w:val="22"/>
          <w:u w:color="000000"/>
        </w:rPr>
        <w:t>12 point Times New Roman font</w:t>
      </w:r>
      <w:r w:rsidRPr="0024290C">
        <w:rPr>
          <w:rFonts w:asciiTheme="majorHAnsi" w:hAnsiTheme="majorHAnsi"/>
          <w:sz w:val="22"/>
          <w:szCs w:val="22"/>
        </w:rPr>
        <w:t xml:space="preserve"> when writing your answer.  Please do not deviate from the template or include any additional information other than what is requested below.</w:t>
      </w:r>
    </w:p>
    <w:p w14:paraId="60ABF402" w14:textId="77777777" w:rsidR="009B7745" w:rsidRPr="0024290C" w:rsidRDefault="009B7745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72B314C1" w14:textId="77777777" w:rsidR="0024290C" w:rsidRDefault="0024290C" w:rsidP="0024290C">
      <w:pPr>
        <w:ind w:right="4239"/>
        <w:rPr>
          <w:rFonts w:asciiTheme="majorHAnsi" w:hAnsiTheme="majorHAnsi"/>
          <w:b/>
          <w:sz w:val="22"/>
          <w:szCs w:val="22"/>
        </w:rPr>
      </w:pPr>
      <w:r w:rsidRPr="0024290C">
        <w:rPr>
          <w:rFonts w:asciiTheme="majorHAnsi" w:hAnsiTheme="majorHAnsi"/>
          <w:b/>
          <w:sz w:val="22"/>
          <w:szCs w:val="22"/>
        </w:rPr>
        <w:t>Name Address</w:t>
      </w:r>
    </w:p>
    <w:p w14:paraId="72DE3017" w14:textId="5ECC526F" w:rsidR="009B7745" w:rsidRPr="0024290C" w:rsidRDefault="0024290C" w:rsidP="0024290C">
      <w:pPr>
        <w:ind w:right="4239"/>
        <w:rPr>
          <w:rFonts w:asciiTheme="majorHAnsi" w:hAnsiTheme="majorHAnsi"/>
          <w:sz w:val="22"/>
          <w:szCs w:val="22"/>
        </w:rPr>
      </w:pPr>
      <w:r w:rsidRPr="0024290C">
        <w:rPr>
          <w:rFonts w:asciiTheme="majorHAnsi" w:hAnsiTheme="majorHAnsi"/>
          <w:b/>
          <w:sz w:val="22"/>
          <w:szCs w:val="22"/>
        </w:rPr>
        <w:t>Phone Email</w:t>
      </w:r>
    </w:p>
    <w:p w14:paraId="50E7C99B" w14:textId="77777777" w:rsidR="009B7745" w:rsidRPr="0024290C" w:rsidRDefault="009B774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72E24D6" w14:textId="77777777" w:rsidR="009B7745" w:rsidRPr="0024290C" w:rsidRDefault="0024290C">
      <w:pPr>
        <w:ind w:left="460"/>
        <w:rPr>
          <w:rFonts w:asciiTheme="majorHAnsi" w:hAnsiTheme="majorHAnsi"/>
          <w:sz w:val="22"/>
          <w:szCs w:val="22"/>
        </w:rPr>
      </w:pPr>
      <w:r w:rsidRPr="0024290C">
        <w:rPr>
          <w:rFonts w:asciiTheme="majorHAnsi" w:hAnsiTheme="majorHAnsi"/>
          <w:b/>
          <w:sz w:val="22"/>
          <w:szCs w:val="22"/>
        </w:rPr>
        <w:t>1.   Education</w:t>
      </w:r>
    </w:p>
    <w:p w14:paraId="7048044D" w14:textId="77777777" w:rsidR="009B7745" w:rsidRPr="0024290C" w:rsidRDefault="009B774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5D9E0A8" w14:textId="77777777" w:rsidR="009B7745" w:rsidRPr="0024290C" w:rsidRDefault="0024290C">
      <w:pPr>
        <w:ind w:left="1180"/>
        <w:rPr>
          <w:rFonts w:asciiTheme="majorHAnsi" w:hAnsiTheme="majorHAnsi"/>
          <w:sz w:val="22"/>
          <w:szCs w:val="22"/>
        </w:rPr>
      </w:pPr>
      <w:r w:rsidRPr="0024290C">
        <w:rPr>
          <w:rFonts w:asciiTheme="majorHAnsi" w:hAnsiTheme="majorHAnsi"/>
          <w:sz w:val="22"/>
          <w:szCs w:val="22"/>
        </w:rPr>
        <w:t xml:space="preserve">a.  </w:t>
      </w:r>
      <w:r w:rsidRPr="0024290C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24290C">
        <w:rPr>
          <w:rFonts w:asciiTheme="majorHAnsi" w:hAnsiTheme="majorHAnsi"/>
          <w:sz w:val="22"/>
          <w:szCs w:val="22"/>
        </w:rPr>
        <w:t>Institution Name, Dates Attended,</w:t>
      </w:r>
      <w:r w:rsidRPr="0024290C">
        <w:rPr>
          <w:rFonts w:asciiTheme="majorHAnsi" w:hAnsiTheme="majorHAnsi"/>
          <w:sz w:val="22"/>
          <w:szCs w:val="22"/>
        </w:rPr>
        <w:t xml:space="preserve"> Degree Earned</w:t>
      </w:r>
    </w:p>
    <w:p w14:paraId="628C490C" w14:textId="77777777" w:rsidR="009B7745" w:rsidRPr="0024290C" w:rsidRDefault="009B774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ADB3E28" w14:textId="77777777" w:rsidR="009B7745" w:rsidRPr="0024290C" w:rsidRDefault="0024290C">
      <w:pPr>
        <w:ind w:left="460"/>
        <w:rPr>
          <w:rFonts w:asciiTheme="majorHAnsi" w:hAnsiTheme="majorHAnsi"/>
          <w:sz w:val="22"/>
          <w:szCs w:val="22"/>
        </w:rPr>
      </w:pPr>
      <w:r w:rsidRPr="0024290C">
        <w:rPr>
          <w:rFonts w:asciiTheme="majorHAnsi" w:hAnsiTheme="majorHAnsi"/>
          <w:b/>
          <w:sz w:val="22"/>
          <w:szCs w:val="22"/>
        </w:rPr>
        <w:t xml:space="preserve">2.   Professional Work Experience </w:t>
      </w:r>
      <w:r w:rsidRPr="0024290C">
        <w:rPr>
          <w:rFonts w:asciiTheme="majorHAnsi" w:hAnsiTheme="majorHAnsi"/>
          <w:sz w:val="22"/>
          <w:szCs w:val="22"/>
        </w:rPr>
        <w:t>(Reverse Chronological)</w:t>
      </w:r>
    </w:p>
    <w:p w14:paraId="07EC547C" w14:textId="77777777" w:rsidR="009B7745" w:rsidRPr="0024290C" w:rsidRDefault="009B774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071C542" w14:textId="77777777" w:rsidR="009B7745" w:rsidRPr="0024290C" w:rsidRDefault="0024290C">
      <w:pPr>
        <w:ind w:left="1180"/>
        <w:rPr>
          <w:rFonts w:asciiTheme="majorHAnsi" w:hAnsiTheme="majorHAnsi"/>
          <w:sz w:val="22"/>
          <w:szCs w:val="22"/>
        </w:rPr>
      </w:pPr>
      <w:r w:rsidRPr="0024290C">
        <w:rPr>
          <w:rFonts w:asciiTheme="majorHAnsi" w:hAnsiTheme="majorHAnsi"/>
          <w:sz w:val="22"/>
          <w:szCs w:val="22"/>
        </w:rPr>
        <w:t xml:space="preserve">a.  </w:t>
      </w:r>
      <w:r w:rsidRPr="0024290C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24290C">
        <w:rPr>
          <w:rFonts w:asciiTheme="majorHAnsi" w:hAnsiTheme="majorHAnsi"/>
          <w:sz w:val="22"/>
          <w:szCs w:val="22"/>
        </w:rPr>
        <w:t>Name of workplace, your title, start and end date</w:t>
      </w:r>
    </w:p>
    <w:p w14:paraId="77A92EE5" w14:textId="77777777" w:rsidR="009B7745" w:rsidRPr="0024290C" w:rsidRDefault="009B774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078F0B1" w14:textId="77777777" w:rsidR="009B7745" w:rsidRPr="0024290C" w:rsidRDefault="0024290C">
      <w:pPr>
        <w:ind w:left="460"/>
        <w:rPr>
          <w:rFonts w:asciiTheme="majorHAnsi" w:hAnsiTheme="majorHAnsi"/>
          <w:sz w:val="22"/>
          <w:szCs w:val="22"/>
        </w:rPr>
      </w:pPr>
      <w:r w:rsidRPr="0024290C">
        <w:rPr>
          <w:rFonts w:asciiTheme="majorHAnsi" w:hAnsiTheme="majorHAnsi"/>
          <w:b/>
          <w:sz w:val="22"/>
          <w:szCs w:val="22"/>
        </w:rPr>
        <w:t xml:space="preserve">3.   Professional Service </w:t>
      </w:r>
      <w:r w:rsidRPr="0024290C">
        <w:rPr>
          <w:rFonts w:asciiTheme="majorHAnsi" w:hAnsiTheme="majorHAnsi"/>
          <w:sz w:val="22"/>
          <w:szCs w:val="22"/>
        </w:rPr>
        <w:t>(volunteerism related to a professional nursing organization)</w:t>
      </w:r>
    </w:p>
    <w:p w14:paraId="2AB6868D" w14:textId="77777777" w:rsidR="009B7745" w:rsidRPr="0024290C" w:rsidRDefault="009B774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754974E" w14:textId="77777777" w:rsidR="009B7745" w:rsidRPr="0024290C" w:rsidRDefault="0024290C">
      <w:pPr>
        <w:ind w:left="1180"/>
        <w:rPr>
          <w:rFonts w:asciiTheme="majorHAnsi" w:hAnsiTheme="majorHAnsi"/>
          <w:sz w:val="22"/>
          <w:szCs w:val="22"/>
        </w:rPr>
      </w:pPr>
      <w:r w:rsidRPr="0024290C">
        <w:rPr>
          <w:rFonts w:asciiTheme="majorHAnsi" w:hAnsiTheme="majorHAnsi"/>
          <w:sz w:val="22"/>
          <w:szCs w:val="22"/>
        </w:rPr>
        <w:t xml:space="preserve">a.  </w:t>
      </w:r>
      <w:r w:rsidRPr="0024290C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24290C">
        <w:rPr>
          <w:rFonts w:asciiTheme="majorHAnsi" w:hAnsiTheme="majorHAnsi"/>
          <w:sz w:val="22"/>
          <w:szCs w:val="22"/>
        </w:rPr>
        <w:t xml:space="preserve">Name of </w:t>
      </w:r>
      <w:r w:rsidRPr="0024290C">
        <w:rPr>
          <w:rFonts w:asciiTheme="majorHAnsi" w:hAnsiTheme="majorHAnsi"/>
          <w:sz w:val="22"/>
          <w:szCs w:val="22"/>
        </w:rPr>
        <w:t>Organization, type of service, start and end date</w:t>
      </w:r>
    </w:p>
    <w:p w14:paraId="433D5B22" w14:textId="77777777" w:rsidR="009B7745" w:rsidRPr="0024290C" w:rsidRDefault="009B774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3DE125A" w14:textId="77777777" w:rsidR="009B7745" w:rsidRPr="0024290C" w:rsidRDefault="0024290C">
      <w:pPr>
        <w:ind w:left="419" w:right="482"/>
        <w:jc w:val="center"/>
        <w:rPr>
          <w:rFonts w:asciiTheme="majorHAnsi" w:hAnsiTheme="majorHAnsi"/>
          <w:sz w:val="22"/>
          <w:szCs w:val="22"/>
        </w:rPr>
      </w:pPr>
      <w:r w:rsidRPr="0024290C">
        <w:rPr>
          <w:rFonts w:asciiTheme="majorHAnsi" w:hAnsiTheme="majorHAnsi"/>
          <w:b/>
          <w:sz w:val="22"/>
          <w:szCs w:val="22"/>
        </w:rPr>
        <w:t xml:space="preserve">4.   Community Volunteer Service </w:t>
      </w:r>
      <w:r w:rsidRPr="0024290C">
        <w:rPr>
          <w:rFonts w:asciiTheme="majorHAnsi" w:hAnsiTheme="majorHAnsi"/>
          <w:sz w:val="22"/>
          <w:szCs w:val="22"/>
        </w:rPr>
        <w:t>(include additional unpaid clinical experience here)</w:t>
      </w:r>
    </w:p>
    <w:p w14:paraId="1972C8DC" w14:textId="77777777" w:rsidR="009B7745" w:rsidRPr="0024290C" w:rsidRDefault="009B774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390624E" w14:textId="77777777" w:rsidR="009B7745" w:rsidRPr="0024290C" w:rsidRDefault="0024290C">
      <w:pPr>
        <w:ind w:left="1180"/>
        <w:rPr>
          <w:rFonts w:asciiTheme="majorHAnsi" w:hAnsiTheme="majorHAnsi"/>
          <w:sz w:val="22"/>
          <w:szCs w:val="22"/>
        </w:rPr>
      </w:pPr>
      <w:r w:rsidRPr="0024290C">
        <w:rPr>
          <w:rFonts w:asciiTheme="majorHAnsi" w:hAnsiTheme="majorHAnsi"/>
          <w:sz w:val="22"/>
          <w:szCs w:val="22"/>
        </w:rPr>
        <w:t xml:space="preserve">a.  </w:t>
      </w:r>
      <w:r w:rsidRPr="0024290C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24290C">
        <w:rPr>
          <w:rFonts w:asciiTheme="majorHAnsi" w:hAnsiTheme="majorHAnsi"/>
          <w:sz w:val="22"/>
          <w:szCs w:val="22"/>
        </w:rPr>
        <w:t>Name of Organization, type of service, start and end date</w:t>
      </w:r>
    </w:p>
    <w:p w14:paraId="351847FE" w14:textId="77777777" w:rsidR="009B7745" w:rsidRPr="0024290C" w:rsidRDefault="009B774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F8EA633" w14:textId="77777777" w:rsidR="009B7745" w:rsidRPr="0024290C" w:rsidRDefault="0024290C">
      <w:pPr>
        <w:ind w:left="460"/>
        <w:rPr>
          <w:rFonts w:asciiTheme="majorHAnsi" w:hAnsiTheme="majorHAnsi"/>
          <w:sz w:val="22"/>
          <w:szCs w:val="22"/>
        </w:rPr>
      </w:pPr>
      <w:r w:rsidRPr="0024290C">
        <w:rPr>
          <w:rFonts w:asciiTheme="majorHAnsi" w:hAnsiTheme="majorHAnsi"/>
          <w:b/>
          <w:sz w:val="22"/>
          <w:szCs w:val="22"/>
        </w:rPr>
        <w:t>5.   Honors/Awards</w:t>
      </w:r>
    </w:p>
    <w:p w14:paraId="1E8AE4F2" w14:textId="77777777" w:rsidR="009B7745" w:rsidRPr="0024290C" w:rsidRDefault="009B774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17DD97A" w14:textId="77777777" w:rsidR="009B7745" w:rsidRPr="0024290C" w:rsidRDefault="0024290C">
      <w:pPr>
        <w:ind w:left="1180"/>
        <w:rPr>
          <w:rFonts w:asciiTheme="majorHAnsi" w:hAnsiTheme="majorHAnsi"/>
          <w:sz w:val="22"/>
          <w:szCs w:val="22"/>
        </w:rPr>
      </w:pPr>
      <w:r w:rsidRPr="0024290C">
        <w:rPr>
          <w:rFonts w:asciiTheme="majorHAnsi" w:hAnsiTheme="majorHAnsi"/>
          <w:sz w:val="22"/>
          <w:szCs w:val="22"/>
        </w:rPr>
        <w:t xml:space="preserve">a.  </w:t>
      </w:r>
      <w:r w:rsidRPr="0024290C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24290C">
        <w:rPr>
          <w:rFonts w:asciiTheme="majorHAnsi" w:hAnsiTheme="majorHAnsi"/>
          <w:sz w:val="22"/>
          <w:szCs w:val="22"/>
        </w:rPr>
        <w:t xml:space="preserve">Name of Award, Year </w:t>
      </w:r>
      <w:r w:rsidRPr="0024290C">
        <w:rPr>
          <w:rFonts w:asciiTheme="majorHAnsi" w:hAnsiTheme="majorHAnsi"/>
          <w:sz w:val="22"/>
          <w:szCs w:val="22"/>
        </w:rPr>
        <w:t>received</w:t>
      </w:r>
    </w:p>
    <w:p w14:paraId="640CF4AF" w14:textId="77777777" w:rsidR="009B7745" w:rsidRPr="0024290C" w:rsidRDefault="009B774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013D5D5" w14:textId="77777777" w:rsidR="009B7745" w:rsidRPr="0024290C" w:rsidRDefault="0024290C">
      <w:pPr>
        <w:ind w:left="460"/>
        <w:rPr>
          <w:rFonts w:asciiTheme="majorHAnsi" w:hAnsiTheme="majorHAnsi"/>
          <w:sz w:val="22"/>
          <w:szCs w:val="22"/>
        </w:rPr>
      </w:pPr>
      <w:r w:rsidRPr="0024290C">
        <w:rPr>
          <w:rFonts w:asciiTheme="majorHAnsi" w:hAnsiTheme="majorHAnsi"/>
          <w:b/>
          <w:sz w:val="22"/>
          <w:szCs w:val="22"/>
        </w:rPr>
        <w:t>6.   Publications</w:t>
      </w:r>
    </w:p>
    <w:p w14:paraId="73FF3AAC" w14:textId="77777777" w:rsidR="009B7745" w:rsidRPr="0024290C" w:rsidRDefault="009B774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17AC0B6" w14:textId="77777777" w:rsidR="009B7745" w:rsidRPr="0024290C" w:rsidRDefault="0024290C">
      <w:pPr>
        <w:ind w:left="1180"/>
        <w:rPr>
          <w:rFonts w:asciiTheme="majorHAnsi" w:hAnsiTheme="majorHAnsi"/>
          <w:sz w:val="22"/>
          <w:szCs w:val="22"/>
        </w:rPr>
      </w:pPr>
      <w:r w:rsidRPr="0024290C">
        <w:rPr>
          <w:rFonts w:asciiTheme="majorHAnsi" w:hAnsiTheme="majorHAnsi"/>
          <w:sz w:val="22"/>
          <w:szCs w:val="22"/>
        </w:rPr>
        <w:t xml:space="preserve">a.  </w:t>
      </w:r>
      <w:r w:rsidRPr="0024290C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24290C">
        <w:rPr>
          <w:rFonts w:asciiTheme="majorHAnsi" w:hAnsiTheme="majorHAnsi"/>
          <w:sz w:val="22"/>
          <w:szCs w:val="22"/>
        </w:rPr>
        <w:t>Follow APA style guidelines</w:t>
      </w:r>
    </w:p>
    <w:p w14:paraId="7D3FD311" w14:textId="77777777" w:rsidR="009B7745" w:rsidRPr="0024290C" w:rsidRDefault="009B774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49121EC" w14:textId="77777777" w:rsidR="009B7745" w:rsidRPr="0024290C" w:rsidRDefault="0024290C">
      <w:pPr>
        <w:ind w:left="460"/>
        <w:rPr>
          <w:rFonts w:asciiTheme="majorHAnsi" w:hAnsiTheme="majorHAnsi"/>
          <w:sz w:val="22"/>
          <w:szCs w:val="22"/>
        </w:rPr>
      </w:pPr>
      <w:r w:rsidRPr="0024290C">
        <w:rPr>
          <w:rFonts w:asciiTheme="majorHAnsi" w:hAnsiTheme="majorHAnsi"/>
          <w:b/>
          <w:sz w:val="22"/>
          <w:szCs w:val="22"/>
        </w:rPr>
        <w:t>7.   Leadership Roles</w:t>
      </w:r>
    </w:p>
    <w:p w14:paraId="1ECF2032" w14:textId="77777777" w:rsidR="009B7745" w:rsidRPr="0024290C" w:rsidRDefault="009B774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B12E041" w14:textId="77777777" w:rsidR="009B7745" w:rsidRPr="0024290C" w:rsidRDefault="0024290C">
      <w:pPr>
        <w:spacing w:line="260" w:lineRule="exact"/>
        <w:ind w:left="1180"/>
        <w:rPr>
          <w:rFonts w:asciiTheme="majorHAnsi" w:hAnsiTheme="majorHAnsi"/>
          <w:sz w:val="22"/>
          <w:szCs w:val="22"/>
        </w:rPr>
      </w:pPr>
      <w:r w:rsidRPr="0024290C">
        <w:rPr>
          <w:rFonts w:asciiTheme="majorHAnsi" w:hAnsiTheme="majorHAnsi"/>
          <w:position w:val="-1"/>
          <w:sz w:val="22"/>
          <w:szCs w:val="22"/>
        </w:rPr>
        <w:t xml:space="preserve">a.  </w:t>
      </w:r>
      <w:r w:rsidRPr="0024290C">
        <w:rPr>
          <w:rFonts w:asciiTheme="majorHAnsi" w:hAnsiTheme="majorHAnsi"/>
          <w:spacing w:val="14"/>
          <w:position w:val="-1"/>
          <w:sz w:val="22"/>
          <w:szCs w:val="22"/>
        </w:rPr>
        <w:t xml:space="preserve"> </w:t>
      </w:r>
      <w:r w:rsidRPr="0024290C">
        <w:rPr>
          <w:rFonts w:asciiTheme="majorHAnsi" w:hAnsiTheme="majorHAnsi"/>
          <w:position w:val="-1"/>
          <w:sz w:val="22"/>
          <w:szCs w:val="22"/>
        </w:rPr>
        <w:t>Name of organization, your title, start and end date</w:t>
      </w:r>
    </w:p>
    <w:p w14:paraId="6E31D907" w14:textId="77777777" w:rsidR="009B7745" w:rsidRPr="0024290C" w:rsidRDefault="009B7745">
      <w:pPr>
        <w:spacing w:before="10" w:line="240" w:lineRule="exact"/>
        <w:rPr>
          <w:rFonts w:asciiTheme="majorHAnsi" w:hAnsiTheme="majorHAnsi"/>
          <w:sz w:val="22"/>
          <w:szCs w:val="22"/>
        </w:rPr>
        <w:sectPr w:rsidR="009B7745" w:rsidRPr="0024290C">
          <w:type w:val="continuous"/>
          <w:pgSz w:w="12240" w:h="15840"/>
          <w:pgMar w:top="620" w:right="1440" w:bottom="280" w:left="1340" w:header="720" w:footer="720" w:gutter="0"/>
          <w:cols w:space="720"/>
        </w:sectPr>
      </w:pPr>
    </w:p>
    <w:p w14:paraId="095FE353" w14:textId="77777777" w:rsidR="009B7745" w:rsidRPr="0024290C" w:rsidRDefault="009B774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A08B58" w14:textId="77777777" w:rsidR="009B7745" w:rsidRPr="0024290C" w:rsidRDefault="009B7745">
      <w:pPr>
        <w:spacing w:before="19" w:line="280" w:lineRule="exact"/>
        <w:rPr>
          <w:rFonts w:asciiTheme="majorHAnsi" w:hAnsiTheme="majorHAnsi"/>
          <w:sz w:val="22"/>
          <w:szCs w:val="22"/>
        </w:rPr>
      </w:pPr>
    </w:p>
    <w:p w14:paraId="300E7E8B" w14:textId="77777777" w:rsidR="009B7745" w:rsidRPr="0024290C" w:rsidRDefault="0024290C">
      <w:pPr>
        <w:jc w:val="right"/>
        <w:rPr>
          <w:rFonts w:asciiTheme="majorHAnsi" w:eastAsia="Cambria" w:hAnsiTheme="majorHAnsi" w:cs="Cambria"/>
          <w:sz w:val="22"/>
          <w:szCs w:val="22"/>
        </w:rPr>
      </w:pPr>
      <w:r w:rsidRPr="0024290C">
        <w:rPr>
          <w:rFonts w:asciiTheme="majorHAnsi" w:eastAsia="Cambria" w:hAnsiTheme="majorHAnsi" w:cs="Cambria"/>
          <w:w w:val="24"/>
          <w:sz w:val="22"/>
          <w:szCs w:val="22"/>
        </w:rPr>
        <w:t xml:space="preserve">   </w:t>
      </w:r>
      <w:r w:rsidRPr="0024290C">
        <w:rPr>
          <w:rFonts w:asciiTheme="majorHAnsi" w:eastAsia="Cambria" w:hAnsiTheme="majorHAnsi" w:cs="Cambria"/>
          <w:w w:val="24"/>
          <w:sz w:val="22"/>
          <w:szCs w:val="22"/>
        </w:rPr>
        <w:t> </w:t>
      </w:r>
    </w:p>
    <w:p w14:paraId="37197097" w14:textId="77777777" w:rsidR="009B7745" w:rsidRPr="0024290C" w:rsidRDefault="0024290C">
      <w:pPr>
        <w:spacing w:before="31"/>
        <w:rPr>
          <w:rFonts w:asciiTheme="majorHAnsi" w:eastAsia="Cambria" w:hAnsiTheme="majorHAnsi" w:cs="Cambria"/>
          <w:sz w:val="22"/>
          <w:szCs w:val="22"/>
        </w:rPr>
      </w:pPr>
      <w:r w:rsidRPr="0024290C">
        <w:rPr>
          <w:rFonts w:asciiTheme="majorHAnsi" w:hAnsiTheme="majorHAnsi"/>
          <w:sz w:val="22"/>
          <w:szCs w:val="22"/>
        </w:rPr>
        <w:br w:type="column"/>
      </w:r>
      <w:r w:rsidRPr="0024290C">
        <w:rPr>
          <w:rFonts w:asciiTheme="majorHAnsi" w:eastAsia="Cambria" w:hAnsiTheme="majorHAnsi" w:cs="Cambria"/>
          <w:w w:val="24"/>
          <w:sz w:val="22"/>
          <w:szCs w:val="22"/>
        </w:rPr>
        <w:t xml:space="preserve">   </w:t>
      </w:r>
      <w:r w:rsidRPr="0024290C">
        <w:rPr>
          <w:rFonts w:asciiTheme="majorHAnsi" w:eastAsia="Cambria" w:hAnsiTheme="majorHAnsi" w:cs="Cambria"/>
          <w:w w:val="24"/>
          <w:sz w:val="22"/>
          <w:szCs w:val="22"/>
        </w:rPr>
        <w:t> </w:t>
      </w:r>
    </w:p>
    <w:p w14:paraId="66011F61" w14:textId="77777777" w:rsidR="009B7745" w:rsidRPr="0024290C" w:rsidRDefault="0024290C">
      <w:pPr>
        <w:spacing w:line="220" w:lineRule="exact"/>
        <w:rPr>
          <w:rFonts w:asciiTheme="majorHAnsi" w:eastAsia="Cambria" w:hAnsiTheme="majorHAnsi" w:cs="Cambria"/>
          <w:sz w:val="22"/>
          <w:szCs w:val="22"/>
        </w:rPr>
      </w:pPr>
      <w:r w:rsidRPr="0024290C">
        <w:rPr>
          <w:rFonts w:asciiTheme="majorHAnsi" w:eastAsia="Cambria" w:hAnsiTheme="majorHAnsi" w:cs="Cambria"/>
          <w:w w:val="24"/>
          <w:sz w:val="22"/>
          <w:szCs w:val="22"/>
        </w:rPr>
        <w:t xml:space="preserve">   </w:t>
      </w:r>
      <w:r w:rsidRPr="0024290C">
        <w:rPr>
          <w:rFonts w:asciiTheme="majorHAnsi" w:eastAsia="Cambria" w:hAnsiTheme="majorHAnsi" w:cs="Cambria"/>
          <w:w w:val="24"/>
          <w:sz w:val="22"/>
          <w:szCs w:val="22"/>
        </w:rPr>
        <w:t> </w:t>
      </w:r>
    </w:p>
    <w:sectPr w:rsidR="009B7745" w:rsidRPr="0024290C">
      <w:type w:val="continuous"/>
      <w:pgSz w:w="12240" w:h="15840"/>
      <w:pgMar w:top="620" w:right="1440" w:bottom="280" w:left="1340" w:header="720" w:footer="720" w:gutter="0"/>
      <w:cols w:num="2" w:space="720" w:equalWidth="0">
        <w:col w:w="144" w:space="676"/>
        <w:col w:w="86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010C2"/>
    <w:multiLevelType w:val="multilevel"/>
    <w:tmpl w:val="27BC9F8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745"/>
    <w:rsid w:val="0024290C"/>
    <w:rsid w:val="009B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0D275"/>
  <w15:docId w15:val="{C377E186-A328-45DD-87AB-BEC844893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2021-03-20T12:07:00Z</dcterms:created>
  <dcterms:modified xsi:type="dcterms:W3CDTF">2021-03-20T12:17:00Z</dcterms:modified>
</cp:coreProperties>
</file>